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57C3D" w14:textId="77777777" w:rsidR="00EA60DF" w:rsidRDefault="00EA60DF">
      <w:r>
        <w:separator/>
      </w:r>
    </w:p>
  </w:endnote>
  <w:endnote w:type="continuationSeparator" w:id="0">
    <w:p w14:paraId="2DDDC170" w14:textId="77777777" w:rsidR="00EA60DF" w:rsidRDefault="00EA6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21D7441B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97DC6">
      <w:rPr>
        <w:rFonts w:cs="Arial"/>
        <w:sz w:val="18"/>
        <w:szCs w:val="18"/>
      </w:rPr>
      <w:t xml:space="preserve">Stand: </w:t>
    </w:r>
    <w:r w:rsidR="0021631C">
      <w:rPr>
        <w:rFonts w:cs="Arial"/>
        <w:sz w:val="18"/>
        <w:szCs w:val="18"/>
        <w:lang w:val="de-DE"/>
      </w:rPr>
      <w:t>15.05</w:t>
    </w:r>
    <w:r w:rsidR="0061527F">
      <w:rPr>
        <w:rFonts w:cs="Arial"/>
        <w:sz w:val="18"/>
        <w:szCs w:val="18"/>
        <w:lang w:val="de-DE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4D73CD5F" w14:textId="6A3D83CB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7E1D" w14:textId="77777777" w:rsidR="00EA60DF" w:rsidRDefault="00EA60DF">
      <w:r>
        <w:separator/>
      </w:r>
    </w:p>
  </w:footnote>
  <w:footnote w:type="continuationSeparator" w:id="0">
    <w:p w14:paraId="3E086FAB" w14:textId="77777777" w:rsidR="00EA60DF" w:rsidRDefault="00EA6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CE3F" w14:textId="65A07E87" w:rsidR="007829A4" w:rsidRPr="007829A4" w:rsidRDefault="007829A4" w:rsidP="007829A4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7829A4">
      <w:rPr>
        <w:rFonts w:eastAsia="Calibri" w:cs="Arial"/>
        <w:sz w:val="18"/>
        <w:szCs w:val="18"/>
        <w:lang w:eastAsia="en-US"/>
      </w:rPr>
      <w:t xml:space="preserve">Auftraggeber: </w:t>
    </w:r>
    <w:r w:rsidR="00C90BAC" w:rsidRPr="00C90BAC">
      <w:rPr>
        <w:rFonts w:eastAsia="Calibri" w:cs="Arial"/>
        <w:sz w:val="18"/>
        <w:szCs w:val="18"/>
        <w:lang w:eastAsia="en-US"/>
      </w:rPr>
      <w:t>Stadt Lehrte</w:t>
    </w:r>
  </w:p>
  <w:p w14:paraId="4520358E" w14:textId="0F86AD0B" w:rsidR="007829A4" w:rsidRPr="007829A4" w:rsidRDefault="007829A4" w:rsidP="007829A4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7829A4">
      <w:rPr>
        <w:rFonts w:eastAsia="Calibri" w:cs="Arial"/>
        <w:sz w:val="18"/>
        <w:szCs w:val="18"/>
        <w:lang w:eastAsia="en-US"/>
      </w:rPr>
      <w:t xml:space="preserve">Projekt: </w:t>
    </w:r>
    <w:r w:rsidR="00C90BAC" w:rsidRPr="00C90BAC">
      <w:rPr>
        <w:rFonts w:eastAsia="Calibri" w:cs="Arial"/>
        <w:sz w:val="18"/>
        <w:szCs w:val="18"/>
        <w:lang w:eastAsia="en-US"/>
      </w:rPr>
      <w:t xml:space="preserve">Neubau Feuerwehrgerätehäuser Arpke </w:t>
    </w:r>
    <w:r w:rsidR="00265DCE">
      <w:rPr>
        <w:rFonts w:eastAsia="Calibri" w:cs="Arial"/>
        <w:sz w:val="18"/>
        <w:szCs w:val="18"/>
        <w:lang w:eastAsia="en-US"/>
      </w:rPr>
      <w:t>(</w:t>
    </w:r>
    <w:r w:rsidR="00C90BAC">
      <w:rPr>
        <w:rFonts w:eastAsia="Calibri" w:cs="Arial"/>
        <w:sz w:val="18"/>
        <w:szCs w:val="18"/>
        <w:lang w:eastAsia="en-US"/>
      </w:rPr>
      <w:t>196</w:t>
    </w:r>
    <w:r w:rsidR="00265DCE">
      <w:rPr>
        <w:rFonts w:eastAsia="Calibri" w:cs="Arial"/>
        <w:sz w:val="18"/>
        <w:szCs w:val="18"/>
        <w:lang w:eastAsia="en-US"/>
      </w:rPr>
      <w:t>-2026)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mqTZSkMNo2dAZR3POKlOme/oJ7L5RjQrxtFr7uA+dqR/bemCVd9QoPEUNLoCNzqKSHAufm6ucDWM9fyWMcktvw==" w:salt="dAE4NETWB8gb/80NKLLRQ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C4A83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273"/>
    <w:rsid w:val="00207C01"/>
    <w:rsid w:val="00210632"/>
    <w:rsid w:val="002153F5"/>
    <w:rsid w:val="0021631C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5DCE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97DC6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2701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58C0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647"/>
    <w:rsid w:val="005E574F"/>
    <w:rsid w:val="005E7343"/>
    <w:rsid w:val="005F4326"/>
    <w:rsid w:val="00614B2D"/>
    <w:rsid w:val="0061527F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1036"/>
    <w:rsid w:val="006C63AF"/>
    <w:rsid w:val="006E122D"/>
    <w:rsid w:val="006E1DF1"/>
    <w:rsid w:val="006E3912"/>
    <w:rsid w:val="006E627C"/>
    <w:rsid w:val="006F46CF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29A4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4F91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1B44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358B"/>
    <w:rsid w:val="00C65E46"/>
    <w:rsid w:val="00C6787B"/>
    <w:rsid w:val="00C7302D"/>
    <w:rsid w:val="00C74A52"/>
    <w:rsid w:val="00C8596C"/>
    <w:rsid w:val="00C872D9"/>
    <w:rsid w:val="00C90855"/>
    <w:rsid w:val="00C90BAC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21EE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42C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6175E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60DF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94C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Antje Poliwoda</dc:creator>
  <cp:keywords/>
  <cp:lastModifiedBy>Antje Poliwoda</cp:lastModifiedBy>
  <cp:revision>6</cp:revision>
  <cp:lastPrinted>2016-08-16T13:06:00Z</cp:lastPrinted>
  <dcterms:created xsi:type="dcterms:W3CDTF">2026-01-16T13:09:00Z</dcterms:created>
  <dcterms:modified xsi:type="dcterms:W3CDTF">2026-05-29T08:57:00Z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